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CC9" w:rsidRDefault="00AF1CC9" w:rsidP="0080029F">
      <w:pPr>
        <w:pStyle w:val="Corpotesto"/>
        <w:spacing w:before="174"/>
        <w:ind w:right="-1"/>
        <w:jc w:val="center"/>
        <w:rPr>
          <w:b/>
          <w:sz w:val="22"/>
          <w:szCs w:val="22"/>
          <w:lang w:val="it-IT"/>
        </w:rPr>
      </w:pPr>
    </w:p>
    <w:p w:rsidR="00AF1CC9" w:rsidRPr="00AF1CC9" w:rsidRDefault="00AF1CC9" w:rsidP="00AF1CC9">
      <w:pPr>
        <w:pStyle w:val="Corpotesto"/>
        <w:spacing w:line="360" w:lineRule="auto"/>
        <w:jc w:val="center"/>
        <w:rPr>
          <w:b/>
          <w:sz w:val="16"/>
          <w:szCs w:val="16"/>
          <w:lang w:val="it-IT"/>
        </w:rPr>
      </w:pPr>
    </w:p>
    <w:p w:rsidR="003B1B37" w:rsidRPr="00CF4F15" w:rsidRDefault="003B1B37" w:rsidP="00AF1CC9">
      <w:pPr>
        <w:pStyle w:val="Corpotesto"/>
        <w:spacing w:line="360" w:lineRule="auto"/>
        <w:jc w:val="center"/>
        <w:rPr>
          <w:b/>
          <w:sz w:val="22"/>
          <w:szCs w:val="22"/>
          <w:lang w:val="it-IT"/>
        </w:rPr>
      </w:pPr>
      <w:r w:rsidRPr="00CF4F15">
        <w:rPr>
          <w:b/>
          <w:sz w:val="22"/>
          <w:szCs w:val="22"/>
          <w:lang w:val="it-IT"/>
        </w:rPr>
        <w:t>ALTERNANZA SCUOLA-LAVORO</w:t>
      </w:r>
    </w:p>
    <w:p w:rsidR="003B1B37" w:rsidRPr="00CF4F15" w:rsidRDefault="003B1B37" w:rsidP="00AF1CC9">
      <w:pPr>
        <w:pStyle w:val="Corpotesto"/>
        <w:spacing w:line="360" w:lineRule="auto"/>
        <w:jc w:val="center"/>
        <w:rPr>
          <w:b/>
          <w:sz w:val="22"/>
          <w:szCs w:val="22"/>
          <w:lang w:val="it-IT"/>
        </w:rPr>
      </w:pPr>
      <w:r w:rsidRPr="00CF4F15">
        <w:rPr>
          <w:b/>
          <w:sz w:val="22"/>
          <w:szCs w:val="22"/>
          <w:lang w:val="it-IT"/>
        </w:rPr>
        <w:t xml:space="preserve">Funzioni e procedure </w:t>
      </w:r>
      <w:r w:rsidR="00AF1CC9">
        <w:rPr>
          <w:b/>
          <w:sz w:val="22"/>
          <w:szCs w:val="22"/>
          <w:lang w:val="it-IT"/>
        </w:rPr>
        <w:t>TUTOR INTERNI e SOSTEGNO</w:t>
      </w:r>
    </w:p>
    <w:p w:rsidR="00954D7F" w:rsidRPr="00CF4F15" w:rsidRDefault="003B1B37" w:rsidP="0080029F">
      <w:pPr>
        <w:pStyle w:val="Corpotesto"/>
        <w:spacing w:before="174"/>
        <w:ind w:right="-1"/>
        <w:jc w:val="both"/>
        <w:rPr>
          <w:sz w:val="22"/>
          <w:szCs w:val="22"/>
          <w:lang w:val="it-IT"/>
        </w:rPr>
      </w:pPr>
      <w:r w:rsidRPr="00CF4F15">
        <w:rPr>
          <w:sz w:val="22"/>
          <w:szCs w:val="22"/>
          <w:lang w:val="it-IT"/>
        </w:rPr>
        <w:t>Il</w:t>
      </w:r>
      <w:r w:rsidR="00954D7F" w:rsidRPr="00CF4F15">
        <w:rPr>
          <w:sz w:val="22"/>
          <w:szCs w:val="22"/>
          <w:lang w:val="it-IT"/>
        </w:rPr>
        <w:t xml:space="preserve"> </w:t>
      </w:r>
      <w:r w:rsidR="00954D7F" w:rsidRPr="00CF4F15">
        <w:rPr>
          <w:b/>
          <w:sz w:val="22"/>
          <w:szCs w:val="22"/>
          <w:lang w:val="it-IT"/>
        </w:rPr>
        <w:t xml:space="preserve">docente tutor interno </w:t>
      </w:r>
      <w:r w:rsidRPr="00CF4F15">
        <w:rPr>
          <w:sz w:val="22"/>
          <w:szCs w:val="22"/>
          <w:lang w:val="it-IT"/>
        </w:rPr>
        <w:t>è il</w:t>
      </w:r>
      <w:r w:rsidR="00954D7F" w:rsidRPr="00CF4F15">
        <w:rPr>
          <w:sz w:val="22"/>
          <w:szCs w:val="22"/>
          <w:lang w:val="it-IT"/>
        </w:rPr>
        <w:t xml:space="preserve"> punto di raccordo tra gli operatori interni ed esterni  per coordinare le attività previste dai singoli progetti.</w:t>
      </w:r>
    </w:p>
    <w:p w:rsidR="00954D7F" w:rsidRPr="00CF4F15" w:rsidRDefault="00954D7F" w:rsidP="0080029F">
      <w:pPr>
        <w:pStyle w:val="Corpotesto"/>
        <w:ind w:right="-1"/>
        <w:jc w:val="both"/>
        <w:rPr>
          <w:sz w:val="22"/>
          <w:szCs w:val="22"/>
          <w:lang w:val="it-IT"/>
        </w:rPr>
      </w:pPr>
      <w:r w:rsidRPr="00CF4F15">
        <w:rPr>
          <w:sz w:val="22"/>
          <w:szCs w:val="22"/>
          <w:lang w:val="it-IT"/>
        </w:rPr>
        <w:t xml:space="preserve">Il </w:t>
      </w:r>
      <w:r w:rsidRPr="00CF4F15">
        <w:rPr>
          <w:b/>
          <w:sz w:val="22"/>
          <w:szCs w:val="22"/>
          <w:lang w:val="it-IT"/>
        </w:rPr>
        <w:t>tutor interno</w:t>
      </w:r>
      <w:r w:rsidRPr="00CF4F15">
        <w:rPr>
          <w:sz w:val="22"/>
          <w:szCs w:val="22"/>
          <w:lang w:val="it-IT"/>
        </w:rPr>
        <w:t>, designato dall’istituzione scolastica tra coloro che, avendone fatto richiesta, possiedono titoli documentabili e certificabili, svolge le seguenti funzioni:</w:t>
      </w:r>
    </w:p>
    <w:p w:rsidR="00954D7F" w:rsidRPr="00CF4F15" w:rsidRDefault="00954D7F" w:rsidP="0080029F">
      <w:pPr>
        <w:pStyle w:val="Corpotesto"/>
        <w:ind w:right="-1"/>
        <w:jc w:val="both"/>
        <w:rPr>
          <w:sz w:val="16"/>
          <w:szCs w:val="16"/>
          <w:lang w:val="it-IT"/>
        </w:rPr>
      </w:pPr>
    </w:p>
    <w:p w:rsidR="00AF1CC9" w:rsidRDefault="00954D7F" w:rsidP="00AF1CC9">
      <w:pPr>
        <w:pStyle w:val="Corpotesto"/>
        <w:numPr>
          <w:ilvl w:val="0"/>
          <w:numId w:val="3"/>
        </w:numPr>
        <w:tabs>
          <w:tab w:val="clear" w:pos="708"/>
          <w:tab w:val="num" w:pos="284"/>
        </w:tabs>
        <w:ind w:left="0" w:right="-1" w:firstLine="0"/>
        <w:jc w:val="both"/>
        <w:rPr>
          <w:sz w:val="22"/>
          <w:szCs w:val="22"/>
          <w:lang w:val="it-IT"/>
        </w:rPr>
      </w:pPr>
      <w:r w:rsidRPr="00CF4F15">
        <w:rPr>
          <w:sz w:val="22"/>
          <w:szCs w:val="22"/>
          <w:lang w:val="it-IT"/>
        </w:rPr>
        <w:t>elabora, il percorso formativo personalizzato che verrà sot</w:t>
      </w:r>
      <w:r w:rsidR="0080029F" w:rsidRPr="00CF4F15">
        <w:rPr>
          <w:sz w:val="22"/>
          <w:szCs w:val="22"/>
          <w:lang w:val="it-IT"/>
        </w:rPr>
        <w:t>toscritto dalle parti coinvolte</w:t>
      </w:r>
      <w:r w:rsidR="00AF1CC9">
        <w:rPr>
          <w:sz w:val="22"/>
          <w:szCs w:val="22"/>
          <w:lang w:val="it-IT"/>
        </w:rPr>
        <w:t xml:space="preserve"> (scuola, struttura</w:t>
      </w:r>
    </w:p>
    <w:p w:rsidR="00954D7F" w:rsidRPr="00AF1CC9" w:rsidRDefault="00AF1CC9" w:rsidP="00AF1CC9">
      <w:pPr>
        <w:pStyle w:val="Corpotesto"/>
        <w:tabs>
          <w:tab w:val="num" w:pos="284"/>
        </w:tabs>
        <w:ind w:right="-1"/>
        <w:jc w:val="both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ab/>
      </w:r>
      <w:r w:rsidR="00954D7F" w:rsidRPr="00AF1CC9">
        <w:rPr>
          <w:sz w:val="22"/>
          <w:szCs w:val="22"/>
          <w:lang w:val="it-IT"/>
        </w:rPr>
        <w:t>ospitante, studente/soggetti esercenti la potestà genitoriale);</w:t>
      </w:r>
    </w:p>
    <w:p w:rsidR="00954D7F" w:rsidRPr="00CF4F15" w:rsidRDefault="00954D7F" w:rsidP="0080029F">
      <w:pPr>
        <w:pStyle w:val="Corpotesto"/>
        <w:tabs>
          <w:tab w:val="num" w:pos="284"/>
        </w:tabs>
        <w:ind w:right="-1"/>
        <w:jc w:val="both"/>
        <w:rPr>
          <w:sz w:val="16"/>
          <w:szCs w:val="16"/>
          <w:lang w:val="it-IT"/>
        </w:rPr>
      </w:pPr>
    </w:p>
    <w:p w:rsidR="00AF1CC9" w:rsidRDefault="00954D7F" w:rsidP="0080029F">
      <w:pPr>
        <w:pStyle w:val="Paragrafoelenco"/>
        <w:widowControl w:val="0"/>
        <w:numPr>
          <w:ilvl w:val="0"/>
          <w:numId w:val="3"/>
        </w:numPr>
        <w:tabs>
          <w:tab w:val="clear" w:pos="708"/>
          <w:tab w:val="num" w:pos="284"/>
          <w:tab w:val="left" w:pos="553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</w:rPr>
      </w:pPr>
      <w:r w:rsidRPr="00CF4F15">
        <w:rPr>
          <w:rFonts w:ascii="Times New Roman" w:hAnsi="Times New Roman" w:cs="Times New Roman"/>
        </w:rPr>
        <w:t xml:space="preserve">assiste e guida lo studente nei percorsi di alternanza e ne verifica, in collaborazione con </w:t>
      </w:r>
      <w:r w:rsidR="00AF1CC9">
        <w:rPr>
          <w:rFonts w:ascii="Times New Roman" w:hAnsi="Times New Roman" w:cs="Times New Roman"/>
        </w:rPr>
        <w:t>l’azienda</w:t>
      </w:r>
    </w:p>
    <w:p w:rsidR="00954D7F" w:rsidRPr="00AF1CC9" w:rsidRDefault="00AF1CC9" w:rsidP="00AF1CC9">
      <w:pPr>
        <w:pStyle w:val="Paragrafoelenco"/>
        <w:widowControl w:val="0"/>
        <w:tabs>
          <w:tab w:val="num" w:pos="284"/>
          <w:tab w:val="left" w:pos="553"/>
        </w:tabs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54D7F" w:rsidRPr="00AF1CC9">
        <w:rPr>
          <w:rFonts w:ascii="Times New Roman" w:hAnsi="Times New Roman" w:cs="Times New Roman"/>
        </w:rPr>
        <w:t>ospitante, il corretto svolgimento;</w:t>
      </w:r>
    </w:p>
    <w:p w:rsidR="00954D7F" w:rsidRPr="00CF4F15" w:rsidRDefault="00954D7F" w:rsidP="0080029F">
      <w:pPr>
        <w:widowControl w:val="0"/>
        <w:tabs>
          <w:tab w:val="num" w:pos="284"/>
          <w:tab w:val="left" w:pos="553"/>
        </w:tabs>
        <w:ind w:right="-1"/>
        <w:jc w:val="both"/>
        <w:rPr>
          <w:sz w:val="16"/>
          <w:szCs w:val="16"/>
        </w:rPr>
      </w:pPr>
    </w:p>
    <w:p w:rsidR="00AF1CC9" w:rsidRDefault="00954D7F" w:rsidP="0080029F">
      <w:pPr>
        <w:pStyle w:val="Paragrafoelenco"/>
        <w:widowControl w:val="0"/>
        <w:numPr>
          <w:ilvl w:val="0"/>
          <w:numId w:val="3"/>
        </w:numPr>
        <w:tabs>
          <w:tab w:val="clear" w:pos="708"/>
          <w:tab w:val="num" w:pos="284"/>
          <w:tab w:val="left" w:pos="505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</w:rPr>
      </w:pPr>
      <w:r w:rsidRPr="00CF4F15">
        <w:rPr>
          <w:rFonts w:ascii="Times New Roman" w:hAnsi="Times New Roman" w:cs="Times New Roman"/>
        </w:rPr>
        <w:t xml:space="preserve">gestisce le relazioni con il contesto in cui si sviluppa l’esperienza di alternanza scuola lavoro, </w:t>
      </w:r>
    </w:p>
    <w:p w:rsidR="00954D7F" w:rsidRPr="00AF1CC9" w:rsidRDefault="00AF1CC9" w:rsidP="00AF1CC9">
      <w:pPr>
        <w:pStyle w:val="Paragrafoelenco"/>
        <w:widowControl w:val="0"/>
        <w:tabs>
          <w:tab w:val="num" w:pos="284"/>
          <w:tab w:val="left" w:pos="505"/>
        </w:tabs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54D7F" w:rsidRPr="00AF1CC9">
        <w:rPr>
          <w:rFonts w:ascii="Times New Roman" w:hAnsi="Times New Roman" w:cs="Times New Roman"/>
        </w:rPr>
        <w:t>rapportandosi con l’azienda;</w:t>
      </w:r>
    </w:p>
    <w:p w:rsidR="00954D7F" w:rsidRPr="00CF4F15" w:rsidRDefault="00954D7F" w:rsidP="0080029F">
      <w:pPr>
        <w:pStyle w:val="Paragrafoelenco"/>
        <w:widowControl w:val="0"/>
        <w:tabs>
          <w:tab w:val="num" w:pos="284"/>
          <w:tab w:val="left" w:pos="505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954D7F" w:rsidRPr="00CF4F15" w:rsidRDefault="00954D7F" w:rsidP="0080029F">
      <w:pPr>
        <w:pStyle w:val="Paragrafoelenco"/>
        <w:widowControl w:val="0"/>
        <w:numPr>
          <w:ilvl w:val="0"/>
          <w:numId w:val="3"/>
        </w:numPr>
        <w:tabs>
          <w:tab w:val="clear" w:pos="708"/>
          <w:tab w:val="num" w:pos="284"/>
          <w:tab w:val="left" w:pos="493"/>
        </w:tabs>
        <w:spacing w:after="0" w:line="240" w:lineRule="auto"/>
        <w:ind w:left="0" w:right="-1" w:firstLine="0"/>
        <w:jc w:val="both"/>
      </w:pPr>
      <w:r w:rsidRPr="00CF4F15">
        <w:rPr>
          <w:rFonts w:ascii="Times New Roman" w:hAnsi="Times New Roman" w:cs="Times New Roman"/>
        </w:rPr>
        <w:t>monitora le attività e affronta le eventuali criticità che dovessero emergere dalle stesse;</w:t>
      </w:r>
    </w:p>
    <w:p w:rsidR="00954D7F" w:rsidRPr="00CF4F15" w:rsidRDefault="00954D7F" w:rsidP="0080029F">
      <w:pPr>
        <w:widowControl w:val="0"/>
        <w:tabs>
          <w:tab w:val="num" w:pos="284"/>
          <w:tab w:val="left" w:pos="493"/>
        </w:tabs>
        <w:ind w:right="-1"/>
        <w:jc w:val="both"/>
        <w:rPr>
          <w:sz w:val="16"/>
          <w:szCs w:val="16"/>
        </w:rPr>
      </w:pPr>
    </w:p>
    <w:p w:rsidR="00AF1CC9" w:rsidRDefault="00954D7F" w:rsidP="00AF1CC9">
      <w:pPr>
        <w:pStyle w:val="Paragrafoelenco"/>
        <w:widowControl w:val="0"/>
        <w:numPr>
          <w:ilvl w:val="0"/>
          <w:numId w:val="3"/>
        </w:numPr>
        <w:tabs>
          <w:tab w:val="clear" w:pos="708"/>
          <w:tab w:val="num" w:pos="284"/>
          <w:tab w:val="left" w:pos="486"/>
        </w:tabs>
        <w:spacing w:after="0" w:line="240" w:lineRule="auto"/>
        <w:ind w:left="0" w:right="-1" w:firstLine="0"/>
        <w:jc w:val="both"/>
      </w:pPr>
      <w:r w:rsidRPr="00CF4F15">
        <w:rPr>
          <w:rFonts w:ascii="Times New Roman" w:hAnsi="Times New Roman" w:cs="Times New Roman"/>
        </w:rPr>
        <w:t>valuta, comunica e valorizza gli obiettivi raggiunti e</w:t>
      </w:r>
      <w:r w:rsidR="0080029F" w:rsidRPr="00CF4F15">
        <w:rPr>
          <w:rFonts w:ascii="Times New Roman" w:hAnsi="Times New Roman" w:cs="Times New Roman"/>
        </w:rPr>
        <w:t xml:space="preserve"> le competenze progressivamente</w:t>
      </w:r>
      <w:r w:rsidR="00AF1CC9">
        <w:rPr>
          <w:rFonts w:ascii="Times New Roman" w:hAnsi="Times New Roman" w:cs="Times New Roman"/>
        </w:rPr>
        <w:t xml:space="preserve"> </w:t>
      </w:r>
      <w:r w:rsidRPr="00AF1CC9">
        <w:rPr>
          <w:rFonts w:ascii="Times New Roman" w:hAnsi="Times New Roman" w:cs="Times New Roman"/>
        </w:rPr>
        <w:t xml:space="preserve">sviluppate </w:t>
      </w:r>
      <w:r w:rsidR="00AF1CC9">
        <w:rPr>
          <w:rFonts w:ascii="Times New Roman" w:hAnsi="Times New Roman" w:cs="Times New Roman"/>
        </w:rPr>
        <w:t>dallo</w:t>
      </w:r>
    </w:p>
    <w:p w:rsidR="00954D7F" w:rsidRPr="00AF1CC9" w:rsidRDefault="00AF1CC9" w:rsidP="00AF1CC9">
      <w:pPr>
        <w:pStyle w:val="Paragrafoelenco"/>
        <w:widowControl w:val="0"/>
        <w:tabs>
          <w:tab w:val="num" w:pos="284"/>
          <w:tab w:val="left" w:pos="486"/>
        </w:tabs>
        <w:spacing w:after="0" w:line="240" w:lineRule="auto"/>
        <w:ind w:left="0" w:right="-1"/>
        <w:jc w:val="both"/>
      </w:pPr>
      <w:r>
        <w:rPr>
          <w:rFonts w:ascii="Times New Roman" w:hAnsi="Times New Roman" w:cs="Times New Roman"/>
        </w:rPr>
        <w:tab/>
      </w:r>
      <w:r w:rsidR="00954D7F" w:rsidRPr="00AF1CC9">
        <w:rPr>
          <w:rFonts w:ascii="Times New Roman" w:hAnsi="Times New Roman" w:cs="Times New Roman"/>
        </w:rPr>
        <w:t>studente;</w:t>
      </w:r>
    </w:p>
    <w:p w:rsidR="00954D7F" w:rsidRPr="00CF4F15" w:rsidRDefault="00954D7F" w:rsidP="0080029F">
      <w:pPr>
        <w:widowControl w:val="0"/>
        <w:tabs>
          <w:tab w:val="num" w:pos="284"/>
          <w:tab w:val="left" w:pos="486"/>
        </w:tabs>
        <w:ind w:right="-1"/>
        <w:jc w:val="both"/>
        <w:rPr>
          <w:sz w:val="16"/>
          <w:szCs w:val="16"/>
        </w:rPr>
      </w:pPr>
    </w:p>
    <w:p w:rsidR="00AF1CC9" w:rsidRDefault="00954D7F" w:rsidP="00AF1CC9">
      <w:pPr>
        <w:pStyle w:val="Paragrafoelenco"/>
        <w:widowControl w:val="0"/>
        <w:numPr>
          <w:ilvl w:val="0"/>
          <w:numId w:val="3"/>
        </w:numPr>
        <w:tabs>
          <w:tab w:val="clear" w:pos="708"/>
          <w:tab w:val="num" w:pos="284"/>
          <w:tab w:val="left" w:pos="457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</w:rPr>
      </w:pPr>
      <w:r w:rsidRPr="00CF4F15">
        <w:rPr>
          <w:rFonts w:ascii="Times New Roman" w:hAnsi="Times New Roman" w:cs="Times New Roman"/>
        </w:rPr>
        <w:t>promuove l’attività di valutazione sull’efficacia e la coerenza del percorso di alternanza, da</w:t>
      </w:r>
      <w:r w:rsidR="00AF1CC9">
        <w:rPr>
          <w:rFonts w:ascii="Times New Roman" w:hAnsi="Times New Roman" w:cs="Times New Roman"/>
        </w:rPr>
        <w:t xml:space="preserve"> </w:t>
      </w:r>
      <w:r w:rsidRPr="00AF1CC9">
        <w:rPr>
          <w:rFonts w:ascii="Times New Roman" w:hAnsi="Times New Roman" w:cs="Times New Roman"/>
        </w:rPr>
        <w:t xml:space="preserve">parte </w:t>
      </w:r>
      <w:r w:rsidR="00AF1CC9">
        <w:rPr>
          <w:rFonts w:ascii="Times New Roman" w:hAnsi="Times New Roman" w:cs="Times New Roman"/>
        </w:rPr>
        <w:t>dello</w:t>
      </w:r>
    </w:p>
    <w:p w:rsidR="0080029F" w:rsidRPr="00AF1CC9" w:rsidRDefault="00AF1CC9" w:rsidP="00AF1CC9">
      <w:pPr>
        <w:pStyle w:val="Paragrafoelenco"/>
        <w:widowControl w:val="0"/>
        <w:tabs>
          <w:tab w:val="left" w:pos="284"/>
          <w:tab w:val="left" w:pos="457"/>
        </w:tabs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54D7F" w:rsidRPr="00AF1CC9">
        <w:rPr>
          <w:rFonts w:ascii="Times New Roman" w:hAnsi="Times New Roman" w:cs="Times New Roman"/>
        </w:rPr>
        <w:t>studente coinvolto. Redige la relazione didattica conclusiva completa delle schede di valutazione;</w:t>
      </w:r>
    </w:p>
    <w:p w:rsidR="00CF4F15" w:rsidRPr="00CF4F15" w:rsidRDefault="00CF4F15" w:rsidP="0080029F">
      <w:pPr>
        <w:pStyle w:val="Paragrafoelenco"/>
        <w:widowControl w:val="0"/>
        <w:tabs>
          <w:tab w:val="left" w:pos="284"/>
        </w:tabs>
        <w:spacing w:after="0" w:line="240" w:lineRule="auto"/>
        <w:ind w:left="284"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80029F" w:rsidRPr="00CF4F15" w:rsidRDefault="00954D7F" w:rsidP="0080029F">
      <w:pPr>
        <w:pStyle w:val="Paragrafoelenco"/>
        <w:widowControl w:val="0"/>
        <w:numPr>
          <w:ilvl w:val="0"/>
          <w:numId w:val="3"/>
        </w:numPr>
        <w:tabs>
          <w:tab w:val="clear" w:pos="708"/>
          <w:tab w:val="num" w:pos="284"/>
          <w:tab w:val="left" w:pos="457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</w:rPr>
      </w:pPr>
      <w:r w:rsidRPr="00CF4F15">
        <w:rPr>
          <w:rFonts w:ascii="Times New Roman" w:hAnsi="Times New Roman" w:cs="Times New Roman"/>
        </w:rPr>
        <w:t xml:space="preserve">informa gli organi scolastici </w:t>
      </w:r>
      <w:r w:rsidR="0080029F" w:rsidRPr="00CF4F15">
        <w:rPr>
          <w:rFonts w:ascii="Times New Roman" w:hAnsi="Times New Roman" w:cs="Times New Roman"/>
        </w:rPr>
        <w:t xml:space="preserve">preposti (Dirigente Scolastico e Collegio dei </w:t>
      </w:r>
      <w:r w:rsidR="003B1B37" w:rsidRPr="00CF4F15">
        <w:rPr>
          <w:rFonts w:ascii="Times New Roman" w:hAnsi="Times New Roman" w:cs="Times New Roman"/>
        </w:rPr>
        <w:t xml:space="preserve">docenti) </w:t>
      </w:r>
      <w:r w:rsidR="0080029F" w:rsidRPr="00CF4F15">
        <w:rPr>
          <w:rFonts w:ascii="Times New Roman" w:hAnsi="Times New Roman" w:cs="Times New Roman"/>
        </w:rPr>
        <w:t>ed aggiorna</w:t>
      </w:r>
    </w:p>
    <w:p w:rsidR="00954D7F" w:rsidRPr="00CF4F15" w:rsidRDefault="00954D7F" w:rsidP="0080029F">
      <w:pPr>
        <w:pStyle w:val="Paragrafoelenco"/>
        <w:widowControl w:val="0"/>
        <w:tabs>
          <w:tab w:val="num" w:pos="284"/>
        </w:tabs>
        <w:spacing w:after="0" w:line="240" w:lineRule="auto"/>
        <w:ind w:left="284" w:right="-1"/>
        <w:jc w:val="both"/>
        <w:rPr>
          <w:rFonts w:ascii="Times New Roman" w:hAnsi="Times New Roman" w:cs="Times New Roman"/>
          <w:b/>
        </w:rPr>
      </w:pPr>
      <w:r w:rsidRPr="00CF4F15">
        <w:rPr>
          <w:rFonts w:ascii="Times New Roman" w:hAnsi="Times New Roman" w:cs="Times New Roman"/>
        </w:rPr>
        <w:t xml:space="preserve">il Consiglio di classe sullo svolgimento dei percorsi, </w:t>
      </w:r>
      <w:r w:rsidR="003B1B37" w:rsidRPr="00CF4F15">
        <w:rPr>
          <w:rFonts w:ascii="Times New Roman" w:hAnsi="Times New Roman" w:cs="Times New Roman"/>
        </w:rPr>
        <w:t xml:space="preserve">della frequenza, della </w:t>
      </w:r>
      <w:r w:rsidR="003B1B37" w:rsidRPr="00CF4F15">
        <w:rPr>
          <w:rFonts w:ascii="Times New Roman" w:hAnsi="Times New Roman" w:cs="Times New Roman"/>
        </w:rPr>
        <w:t>valutazione</w:t>
      </w:r>
      <w:r w:rsidR="003B1B37" w:rsidRPr="00CF4F15">
        <w:rPr>
          <w:rFonts w:ascii="Times New Roman" w:hAnsi="Times New Roman" w:cs="Times New Roman"/>
        </w:rPr>
        <w:t xml:space="preserve"> e degli esiti di ogni singolo studente in sede di </w:t>
      </w:r>
      <w:r w:rsidR="003B1B37" w:rsidRPr="00CF4F15">
        <w:rPr>
          <w:rFonts w:ascii="Times New Roman" w:hAnsi="Times New Roman" w:cs="Times New Roman"/>
          <w:b/>
        </w:rPr>
        <w:t>scrutinio finale</w:t>
      </w:r>
      <w:r w:rsidR="003B1B37" w:rsidRPr="00CF4F15">
        <w:rPr>
          <w:rFonts w:ascii="Times New Roman" w:hAnsi="Times New Roman" w:cs="Times New Roman"/>
        </w:rPr>
        <w:t xml:space="preserve"> </w:t>
      </w:r>
      <w:r w:rsidR="0080029F" w:rsidRPr="00CF4F15">
        <w:rPr>
          <w:rFonts w:ascii="Times New Roman" w:hAnsi="Times New Roman" w:cs="Times New Roman"/>
        </w:rPr>
        <w:t xml:space="preserve">per l’attribuzione del </w:t>
      </w:r>
      <w:r w:rsidR="0080029F" w:rsidRPr="00CF4F15">
        <w:rPr>
          <w:rFonts w:ascii="Times New Roman" w:hAnsi="Times New Roman" w:cs="Times New Roman"/>
          <w:b/>
        </w:rPr>
        <w:t>voto di condotta e del credito scolastico</w:t>
      </w:r>
      <w:r w:rsidRPr="00CF4F15">
        <w:rPr>
          <w:rFonts w:ascii="Times New Roman" w:hAnsi="Times New Roman" w:cs="Times New Roman"/>
          <w:b/>
        </w:rPr>
        <w:t>;</w:t>
      </w:r>
    </w:p>
    <w:p w:rsidR="00954D7F" w:rsidRPr="00CF4F15" w:rsidRDefault="00954D7F" w:rsidP="0080029F">
      <w:pPr>
        <w:widowControl w:val="0"/>
        <w:tabs>
          <w:tab w:val="num" w:pos="284"/>
          <w:tab w:val="left" w:pos="512"/>
        </w:tabs>
        <w:ind w:right="-1"/>
        <w:jc w:val="both"/>
        <w:rPr>
          <w:sz w:val="16"/>
          <w:szCs w:val="16"/>
        </w:rPr>
      </w:pPr>
    </w:p>
    <w:p w:rsidR="00AF1CC9" w:rsidRPr="00AF1CC9" w:rsidRDefault="00954D7F" w:rsidP="00AF1CC9">
      <w:pPr>
        <w:pStyle w:val="Paragrafoelenco"/>
        <w:widowControl w:val="0"/>
        <w:numPr>
          <w:ilvl w:val="0"/>
          <w:numId w:val="3"/>
        </w:numPr>
        <w:tabs>
          <w:tab w:val="num" w:pos="284"/>
        </w:tabs>
        <w:spacing w:after="0" w:line="240" w:lineRule="auto"/>
        <w:ind w:left="0" w:right="-1" w:firstLine="0"/>
        <w:jc w:val="both"/>
      </w:pPr>
      <w:r w:rsidRPr="00CF4F15">
        <w:rPr>
          <w:rFonts w:ascii="Times New Roman" w:hAnsi="Times New Roman" w:cs="Times New Roman"/>
        </w:rPr>
        <w:t xml:space="preserve">assiste il Dirigente Scolastico nella redazione della scheda di </w:t>
      </w:r>
      <w:r w:rsidR="0080029F" w:rsidRPr="00CF4F15">
        <w:rPr>
          <w:rFonts w:ascii="Times New Roman" w:hAnsi="Times New Roman" w:cs="Times New Roman"/>
        </w:rPr>
        <w:t>valutazione sulle strutture con</w:t>
      </w:r>
      <w:r w:rsidR="00AF1CC9">
        <w:rPr>
          <w:rFonts w:ascii="Times New Roman" w:hAnsi="Times New Roman" w:cs="Times New Roman"/>
        </w:rPr>
        <w:t xml:space="preserve"> </w:t>
      </w:r>
      <w:r w:rsidRPr="00AF1CC9">
        <w:rPr>
          <w:rFonts w:ascii="Times New Roman" w:hAnsi="Times New Roman" w:cs="Times New Roman"/>
        </w:rPr>
        <w:t xml:space="preserve">le quali sono </w:t>
      </w:r>
    </w:p>
    <w:p w:rsidR="00954D7F" w:rsidRPr="00AF1CC9" w:rsidRDefault="00AF1CC9" w:rsidP="00AF1CC9">
      <w:pPr>
        <w:pStyle w:val="Paragrafoelenco"/>
        <w:widowControl w:val="0"/>
        <w:tabs>
          <w:tab w:val="num" w:pos="284"/>
          <w:tab w:val="num" w:pos="708"/>
        </w:tabs>
        <w:spacing w:after="0" w:line="240" w:lineRule="auto"/>
        <w:ind w:left="0" w:right="-1"/>
        <w:jc w:val="both"/>
      </w:pPr>
      <w:r>
        <w:rPr>
          <w:rFonts w:ascii="Times New Roman" w:hAnsi="Times New Roman" w:cs="Times New Roman"/>
        </w:rPr>
        <w:tab/>
      </w:r>
      <w:r w:rsidR="00954D7F" w:rsidRPr="00AF1CC9">
        <w:rPr>
          <w:rFonts w:ascii="Times New Roman" w:hAnsi="Times New Roman" w:cs="Times New Roman"/>
        </w:rPr>
        <w:t>state stipulate le convenzioni</w:t>
      </w:r>
      <w:r w:rsidRPr="00AF1CC9">
        <w:rPr>
          <w:rFonts w:ascii="Times New Roman" w:hAnsi="Times New Roman" w:cs="Times New Roman"/>
        </w:rPr>
        <w:t xml:space="preserve"> per le attività di alternanza.</w:t>
      </w:r>
    </w:p>
    <w:p w:rsidR="00AF1CC9" w:rsidRPr="00CF4F15" w:rsidRDefault="00AF1CC9" w:rsidP="00AF1CC9">
      <w:pPr>
        <w:pStyle w:val="Paragrafoelenco"/>
        <w:widowControl w:val="0"/>
        <w:tabs>
          <w:tab w:val="num" w:pos="284"/>
          <w:tab w:val="left" w:pos="709"/>
        </w:tabs>
        <w:spacing w:after="0" w:line="240" w:lineRule="auto"/>
        <w:ind w:left="284" w:right="-1"/>
        <w:jc w:val="both"/>
      </w:pPr>
    </w:p>
    <w:p w:rsidR="00954D7F" w:rsidRPr="00CF4F15" w:rsidRDefault="00954D7F" w:rsidP="0080029F">
      <w:pPr>
        <w:pStyle w:val="Titolo1"/>
        <w:spacing w:before="0"/>
        <w:ind w:right="-1"/>
        <w:jc w:val="both"/>
        <w:rPr>
          <w:sz w:val="22"/>
          <w:szCs w:val="22"/>
          <w:lang w:val="it-IT"/>
        </w:rPr>
      </w:pPr>
      <w:r w:rsidRPr="00CF4F15">
        <w:rPr>
          <w:sz w:val="22"/>
          <w:szCs w:val="22"/>
          <w:lang w:val="it-IT"/>
        </w:rPr>
        <w:t>Il Tutor dovrà redigere, curare ed archiviare la seguente documentazione:</w:t>
      </w:r>
    </w:p>
    <w:p w:rsidR="00CF4F15" w:rsidRPr="00CF4F15" w:rsidRDefault="00CF4F15" w:rsidP="00AF1CC9">
      <w:pPr>
        <w:pStyle w:val="Paragrafoelenco"/>
        <w:widowControl w:val="0"/>
        <w:numPr>
          <w:ilvl w:val="1"/>
          <w:numId w:val="3"/>
        </w:numPr>
        <w:tabs>
          <w:tab w:val="left" w:pos="284"/>
        </w:tabs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sz w:val="20"/>
          <w:szCs w:val="20"/>
        </w:rPr>
      </w:pPr>
      <w:r w:rsidRPr="00CF4F15">
        <w:rPr>
          <w:rFonts w:ascii="Times New Roman" w:hAnsi="Times New Roman" w:cs="Times New Roman"/>
        </w:rPr>
        <w:t xml:space="preserve">progetto di alternanza scuola-lavoro condiviso con il Consiglio di Classe; </w:t>
      </w:r>
      <w:r w:rsidRPr="00CF4F15">
        <w:rPr>
          <w:rFonts w:ascii="Times New Roman" w:hAnsi="Times New Roman" w:cs="Times New Roman"/>
          <w:sz w:val="20"/>
          <w:szCs w:val="20"/>
        </w:rPr>
        <w:t>(</w:t>
      </w:r>
      <w:r w:rsidRPr="00AF1CC9">
        <w:rPr>
          <w:rFonts w:ascii="Times New Roman" w:hAnsi="Times New Roman" w:cs="Times New Roman"/>
          <w:sz w:val="20"/>
          <w:szCs w:val="20"/>
          <w:u w:val="single"/>
        </w:rPr>
        <w:t>allegato A</w:t>
      </w:r>
      <w:r w:rsidRPr="00AF1CC9">
        <w:rPr>
          <w:rFonts w:ascii="Times New Roman" w:hAnsi="Times New Roman" w:cs="Times New Roman"/>
          <w:sz w:val="20"/>
          <w:szCs w:val="20"/>
          <w:u w:val="single"/>
        </w:rPr>
        <w:t xml:space="preserve"> Guida Operativa </w:t>
      </w:r>
      <w:proofErr w:type="spellStart"/>
      <w:r w:rsidRPr="00AF1CC9">
        <w:rPr>
          <w:rFonts w:ascii="Times New Roman" w:hAnsi="Times New Roman" w:cs="Times New Roman"/>
          <w:sz w:val="20"/>
          <w:szCs w:val="20"/>
          <w:u w:val="single"/>
        </w:rPr>
        <w:t>Miur</w:t>
      </w:r>
      <w:proofErr w:type="spellEnd"/>
      <w:r w:rsidRPr="00CF4F15">
        <w:rPr>
          <w:rFonts w:ascii="Times New Roman" w:hAnsi="Times New Roman" w:cs="Times New Roman"/>
          <w:sz w:val="20"/>
          <w:szCs w:val="20"/>
        </w:rPr>
        <w:t>)</w:t>
      </w:r>
      <w:r w:rsidR="00AF1CC9">
        <w:rPr>
          <w:rFonts w:ascii="Times New Roman" w:hAnsi="Times New Roman" w:cs="Times New Roman"/>
          <w:sz w:val="20"/>
          <w:szCs w:val="20"/>
        </w:rPr>
        <w:t>;</w:t>
      </w:r>
    </w:p>
    <w:p w:rsidR="00954D7F" w:rsidRPr="00CF4F15" w:rsidRDefault="00954D7F" w:rsidP="00AF1CC9">
      <w:pPr>
        <w:pStyle w:val="Paragrafoelenco"/>
        <w:widowControl w:val="0"/>
        <w:numPr>
          <w:ilvl w:val="1"/>
          <w:numId w:val="3"/>
        </w:numPr>
        <w:tabs>
          <w:tab w:val="left" w:pos="284"/>
        </w:tabs>
        <w:spacing w:after="0" w:line="240" w:lineRule="auto"/>
        <w:ind w:left="0" w:right="-143" w:firstLine="0"/>
        <w:jc w:val="both"/>
        <w:rPr>
          <w:rFonts w:ascii="Times New Roman" w:hAnsi="Times New Roman" w:cs="Times New Roman"/>
        </w:rPr>
      </w:pPr>
      <w:r w:rsidRPr="00CF4F15">
        <w:rPr>
          <w:rFonts w:ascii="Times New Roman" w:hAnsi="Times New Roman" w:cs="Times New Roman"/>
        </w:rPr>
        <w:t xml:space="preserve">patto formativo studente - adesione ai percorsi </w:t>
      </w:r>
      <w:r w:rsidRPr="00CF4F15">
        <w:rPr>
          <w:rFonts w:ascii="Times New Roman" w:hAnsi="Times New Roman" w:cs="Times New Roman"/>
          <w:sz w:val="20"/>
          <w:szCs w:val="20"/>
        </w:rPr>
        <w:t>(</w:t>
      </w:r>
      <w:r w:rsidRPr="00AF1CC9">
        <w:rPr>
          <w:rFonts w:ascii="Times New Roman" w:hAnsi="Times New Roman" w:cs="Times New Roman"/>
          <w:sz w:val="20"/>
          <w:szCs w:val="20"/>
          <w:u w:val="single"/>
        </w:rPr>
        <w:t xml:space="preserve">allegato B alla Guida Operativa </w:t>
      </w:r>
      <w:proofErr w:type="spellStart"/>
      <w:r w:rsidRPr="00AF1CC9">
        <w:rPr>
          <w:rFonts w:ascii="Times New Roman" w:hAnsi="Times New Roman" w:cs="Times New Roman"/>
          <w:sz w:val="20"/>
          <w:szCs w:val="20"/>
          <w:u w:val="single"/>
        </w:rPr>
        <w:t>Miur</w:t>
      </w:r>
      <w:proofErr w:type="spellEnd"/>
      <w:r w:rsidRPr="00CF4F15">
        <w:rPr>
          <w:rFonts w:ascii="Times New Roman" w:hAnsi="Times New Roman" w:cs="Times New Roman"/>
          <w:sz w:val="20"/>
          <w:szCs w:val="20"/>
        </w:rPr>
        <w:t>)</w:t>
      </w:r>
      <w:r w:rsidR="00AF1CC9">
        <w:rPr>
          <w:rFonts w:ascii="Times New Roman" w:hAnsi="Times New Roman" w:cs="Times New Roman"/>
          <w:sz w:val="20"/>
          <w:szCs w:val="20"/>
        </w:rPr>
        <w:t>;</w:t>
      </w:r>
    </w:p>
    <w:p w:rsidR="00954D7F" w:rsidRPr="00CF4F15" w:rsidRDefault="00954D7F" w:rsidP="00CF4F15">
      <w:pPr>
        <w:pStyle w:val="Paragrafoelenco"/>
        <w:widowControl w:val="0"/>
        <w:numPr>
          <w:ilvl w:val="1"/>
          <w:numId w:val="3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</w:rPr>
      </w:pPr>
      <w:r w:rsidRPr="00CF4F15">
        <w:rPr>
          <w:rFonts w:ascii="Times New Roman" w:hAnsi="Times New Roman" w:cs="Times New Roman"/>
        </w:rPr>
        <w:t xml:space="preserve">scheda valutazione dello studente </w:t>
      </w:r>
      <w:r w:rsidRPr="00CF4F15">
        <w:rPr>
          <w:rFonts w:ascii="Times New Roman" w:hAnsi="Times New Roman" w:cs="Times New Roman"/>
          <w:sz w:val="20"/>
          <w:szCs w:val="20"/>
        </w:rPr>
        <w:t>(</w:t>
      </w:r>
      <w:r w:rsidRPr="00AF1CC9">
        <w:rPr>
          <w:rFonts w:ascii="Times New Roman" w:hAnsi="Times New Roman" w:cs="Times New Roman"/>
          <w:sz w:val="20"/>
          <w:szCs w:val="20"/>
          <w:u w:val="single"/>
        </w:rPr>
        <w:t xml:space="preserve">allegato E alla Guida Operativa </w:t>
      </w:r>
      <w:proofErr w:type="spellStart"/>
      <w:r w:rsidRPr="00AF1CC9">
        <w:rPr>
          <w:rFonts w:ascii="Times New Roman" w:hAnsi="Times New Roman" w:cs="Times New Roman"/>
          <w:sz w:val="20"/>
          <w:szCs w:val="20"/>
          <w:u w:val="single"/>
        </w:rPr>
        <w:t>Miur</w:t>
      </w:r>
      <w:proofErr w:type="spellEnd"/>
      <w:r w:rsidRPr="00CF4F15">
        <w:rPr>
          <w:rFonts w:ascii="Times New Roman" w:hAnsi="Times New Roman" w:cs="Times New Roman"/>
          <w:sz w:val="20"/>
          <w:szCs w:val="20"/>
        </w:rPr>
        <w:t>)</w:t>
      </w:r>
      <w:r w:rsidR="00AF1CC9">
        <w:rPr>
          <w:rFonts w:ascii="Times New Roman" w:hAnsi="Times New Roman" w:cs="Times New Roman"/>
          <w:sz w:val="20"/>
          <w:szCs w:val="20"/>
        </w:rPr>
        <w:t>;</w:t>
      </w:r>
    </w:p>
    <w:p w:rsidR="00954D7F" w:rsidRPr="00CF4F15" w:rsidRDefault="00954D7F" w:rsidP="00CF4F15">
      <w:pPr>
        <w:pStyle w:val="Paragrafoelenco"/>
        <w:widowControl w:val="0"/>
        <w:numPr>
          <w:ilvl w:val="1"/>
          <w:numId w:val="3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</w:rPr>
      </w:pPr>
      <w:r w:rsidRPr="00CF4F15">
        <w:rPr>
          <w:rFonts w:ascii="Times New Roman" w:hAnsi="Times New Roman" w:cs="Times New Roman"/>
        </w:rPr>
        <w:t xml:space="preserve">scheda valutazione da parte dello studente </w:t>
      </w:r>
      <w:r w:rsidRPr="00CF4F15">
        <w:rPr>
          <w:rFonts w:ascii="Times New Roman" w:hAnsi="Times New Roman" w:cs="Times New Roman"/>
          <w:sz w:val="20"/>
          <w:szCs w:val="20"/>
        </w:rPr>
        <w:t>(</w:t>
      </w:r>
      <w:r w:rsidRPr="00AF1CC9">
        <w:rPr>
          <w:rFonts w:ascii="Times New Roman" w:hAnsi="Times New Roman" w:cs="Times New Roman"/>
          <w:sz w:val="20"/>
          <w:szCs w:val="20"/>
          <w:u w:val="single"/>
        </w:rPr>
        <w:t xml:space="preserve">allegato F alla Guida Operativa </w:t>
      </w:r>
      <w:proofErr w:type="spellStart"/>
      <w:r w:rsidRPr="00AF1CC9">
        <w:rPr>
          <w:rFonts w:ascii="Times New Roman" w:hAnsi="Times New Roman" w:cs="Times New Roman"/>
          <w:sz w:val="20"/>
          <w:szCs w:val="20"/>
          <w:u w:val="single"/>
        </w:rPr>
        <w:t>Miur</w:t>
      </w:r>
      <w:proofErr w:type="spellEnd"/>
      <w:r w:rsidRPr="00CF4F15">
        <w:rPr>
          <w:rFonts w:ascii="Times New Roman" w:hAnsi="Times New Roman" w:cs="Times New Roman"/>
          <w:sz w:val="20"/>
          <w:szCs w:val="20"/>
        </w:rPr>
        <w:t>)</w:t>
      </w:r>
      <w:r w:rsidR="00AF1CC9">
        <w:rPr>
          <w:rFonts w:ascii="Times New Roman" w:hAnsi="Times New Roman" w:cs="Times New Roman"/>
          <w:sz w:val="20"/>
          <w:szCs w:val="20"/>
        </w:rPr>
        <w:t>;</w:t>
      </w:r>
    </w:p>
    <w:p w:rsidR="00954D7F" w:rsidRDefault="00954D7F" w:rsidP="00CF4F15">
      <w:pPr>
        <w:pStyle w:val="Paragrafoelenco"/>
        <w:widowControl w:val="0"/>
        <w:numPr>
          <w:ilvl w:val="1"/>
          <w:numId w:val="3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0"/>
          <w:szCs w:val="20"/>
        </w:rPr>
      </w:pPr>
      <w:r w:rsidRPr="00CF4F15">
        <w:rPr>
          <w:rFonts w:ascii="Times New Roman" w:hAnsi="Times New Roman" w:cs="Times New Roman"/>
        </w:rPr>
        <w:t xml:space="preserve">attestato di certificazione delle competenze </w:t>
      </w:r>
      <w:r w:rsidRPr="00CF4F15">
        <w:rPr>
          <w:rFonts w:ascii="Times New Roman" w:hAnsi="Times New Roman" w:cs="Times New Roman"/>
          <w:sz w:val="20"/>
          <w:szCs w:val="20"/>
        </w:rPr>
        <w:t>(</w:t>
      </w:r>
      <w:r w:rsidRPr="00AF1CC9">
        <w:rPr>
          <w:rFonts w:ascii="Times New Roman" w:hAnsi="Times New Roman" w:cs="Times New Roman"/>
          <w:sz w:val="20"/>
          <w:szCs w:val="20"/>
          <w:u w:val="single"/>
        </w:rPr>
        <w:t xml:space="preserve">allegato H alla Guida Operativa </w:t>
      </w:r>
      <w:proofErr w:type="spellStart"/>
      <w:r w:rsidRPr="00AF1CC9">
        <w:rPr>
          <w:rFonts w:ascii="Times New Roman" w:hAnsi="Times New Roman" w:cs="Times New Roman"/>
          <w:sz w:val="20"/>
          <w:szCs w:val="20"/>
          <w:u w:val="single"/>
        </w:rPr>
        <w:t>Miur</w:t>
      </w:r>
      <w:proofErr w:type="spellEnd"/>
      <w:r w:rsidRPr="00CF4F15">
        <w:rPr>
          <w:rFonts w:ascii="Times New Roman" w:hAnsi="Times New Roman" w:cs="Times New Roman"/>
          <w:sz w:val="20"/>
          <w:szCs w:val="20"/>
        </w:rPr>
        <w:t>)</w:t>
      </w:r>
      <w:r w:rsidR="00AF1CC9">
        <w:rPr>
          <w:rFonts w:ascii="Times New Roman" w:hAnsi="Times New Roman" w:cs="Times New Roman"/>
          <w:sz w:val="20"/>
          <w:szCs w:val="20"/>
        </w:rPr>
        <w:t>;</w:t>
      </w:r>
    </w:p>
    <w:p w:rsidR="00AF1CC9" w:rsidRPr="00CF4F15" w:rsidRDefault="00AF1CC9" w:rsidP="00AF1CC9">
      <w:pPr>
        <w:pStyle w:val="Paragrafoelenco"/>
        <w:widowControl w:val="0"/>
        <w:numPr>
          <w:ilvl w:val="1"/>
          <w:numId w:val="3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Pr="00CF4F15">
        <w:rPr>
          <w:rFonts w:ascii="Times New Roman" w:hAnsi="Times New Roman" w:cs="Times New Roman"/>
        </w:rPr>
        <w:t>egistro o foglio presenze alunno/gruppi di alunni (presso le aziende, le strutture esterne,</w:t>
      </w:r>
    </w:p>
    <w:p w:rsidR="00AF1CC9" w:rsidRPr="00AF1CC9" w:rsidRDefault="00AF1CC9" w:rsidP="00AF1CC9">
      <w:pPr>
        <w:pStyle w:val="Paragrafoelenco"/>
        <w:widowControl w:val="0"/>
        <w:tabs>
          <w:tab w:val="left" w:pos="284"/>
        </w:tabs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CF4F15">
        <w:rPr>
          <w:rFonts w:ascii="Times New Roman" w:hAnsi="Times New Roman" w:cs="Times New Roman"/>
        </w:rPr>
        <w:tab/>
        <w:t>manifestazioni ed eventi)</w:t>
      </w:r>
      <w:r>
        <w:rPr>
          <w:rFonts w:ascii="Times New Roman" w:hAnsi="Times New Roman" w:cs="Times New Roman"/>
        </w:rPr>
        <w:t>;</w:t>
      </w:r>
    </w:p>
    <w:p w:rsidR="00954D7F" w:rsidRPr="00CF4F15" w:rsidRDefault="00954D7F" w:rsidP="00CF4F15">
      <w:pPr>
        <w:pStyle w:val="Paragrafoelenco"/>
        <w:widowControl w:val="0"/>
        <w:numPr>
          <w:ilvl w:val="1"/>
          <w:numId w:val="3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</w:rPr>
      </w:pPr>
      <w:r w:rsidRPr="00CF4F15">
        <w:rPr>
          <w:rFonts w:ascii="Times New Roman" w:hAnsi="Times New Roman" w:cs="Times New Roman"/>
        </w:rPr>
        <w:t>questionario per lo studente</w:t>
      </w:r>
      <w:r w:rsidR="00AF1CC9">
        <w:rPr>
          <w:rFonts w:ascii="Times New Roman" w:hAnsi="Times New Roman" w:cs="Times New Roman"/>
        </w:rPr>
        <w:t>;</w:t>
      </w:r>
    </w:p>
    <w:p w:rsidR="00954D7F" w:rsidRPr="00CF4F15" w:rsidRDefault="00954D7F" w:rsidP="00CF4F15">
      <w:pPr>
        <w:pStyle w:val="Paragrafoelenco"/>
        <w:widowControl w:val="0"/>
        <w:numPr>
          <w:ilvl w:val="1"/>
          <w:numId w:val="3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</w:rPr>
      </w:pPr>
      <w:r w:rsidRPr="00CF4F15">
        <w:rPr>
          <w:rFonts w:ascii="Times New Roman" w:hAnsi="Times New Roman" w:cs="Times New Roman"/>
        </w:rPr>
        <w:t>lettera all’azienda ospitante</w:t>
      </w:r>
      <w:r w:rsidR="00AF1CC9">
        <w:rPr>
          <w:rFonts w:ascii="Times New Roman" w:hAnsi="Times New Roman" w:cs="Times New Roman"/>
        </w:rPr>
        <w:t>;</w:t>
      </w:r>
    </w:p>
    <w:p w:rsidR="00954D7F" w:rsidRPr="00CF4F15" w:rsidRDefault="00954D7F" w:rsidP="00CF4F15">
      <w:pPr>
        <w:pStyle w:val="Paragrafoelenco"/>
        <w:widowControl w:val="0"/>
        <w:numPr>
          <w:ilvl w:val="1"/>
          <w:numId w:val="3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</w:rPr>
      </w:pPr>
      <w:r w:rsidRPr="00CF4F15">
        <w:rPr>
          <w:rFonts w:ascii="Times New Roman" w:hAnsi="Times New Roman" w:cs="Times New Roman"/>
        </w:rPr>
        <w:t>progetto formativo alunno</w:t>
      </w:r>
      <w:r w:rsidR="00AF1CC9">
        <w:rPr>
          <w:rFonts w:ascii="Times New Roman" w:hAnsi="Times New Roman" w:cs="Times New Roman"/>
        </w:rPr>
        <w:t>;</w:t>
      </w:r>
    </w:p>
    <w:p w:rsidR="00954D7F" w:rsidRPr="00CF4F15" w:rsidRDefault="00954D7F" w:rsidP="00CF4F15">
      <w:pPr>
        <w:pStyle w:val="Paragrafoelenco"/>
        <w:widowControl w:val="0"/>
        <w:numPr>
          <w:ilvl w:val="1"/>
          <w:numId w:val="3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</w:rPr>
      </w:pPr>
      <w:r w:rsidRPr="00CF4F15">
        <w:rPr>
          <w:rFonts w:ascii="Times New Roman" w:hAnsi="Times New Roman" w:cs="Times New Roman"/>
        </w:rPr>
        <w:t>accettazione patto formativo</w:t>
      </w:r>
      <w:r w:rsidR="00AF1CC9">
        <w:rPr>
          <w:rFonts w:ascii="Times New Roman" w:hAnsi="Times New Roman" w:cs="Times New Roman"/>
        </w:rPr>
        <w:t>;</w:t>
      </w:r>
    </w:p>
    <w:p w:rsidR="00954D7F" w:rsidRPr="00CF4F15" w:rsidRDefault="00954D7F" w:rsidP="00CF4F15">
      <w:pPr>
        <w:pStyle w:val="Paragrafoelenco"/>
        <w:widowControl w:val="0"/>
        <w:numPr>
          <w:ilvl w:val="1"/>
          <w:numId w:val="3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</w:rPr>
      </w:pPr>
      <w:r w:rsidRPr="00CF4F15">
        <w:rPr>
          <w:rFonts w:ascii="Times New Roman" w:hAnsi="Times New Roman" w:cs="Times New Roman"/>
        </w:rPr>
        <w:t>scheda valutazione azienda</w:t>
      </w:r>
      <w:r w:rsidR="00AF1CC9">
        <w:rPr>
          <w:rFonts w:ascii="Times New Roman" w:hAnsi="Times New Roman" w:cs="Times New Roman"/>
        </w:rPr>
        <w:t>;</w:t>
      </w:r>
    </w:p>
    <w:p w:rsidR="00954D7F" w:rsidRPr="00CF4F15" w:rsidRDefault="00CF4F15" w:rsidP="00CF4F15">
      <w:pPr>
        <w:pStyle w:val="Paragrafoelenco"/>
        <w:widowControl w:val="0"/>
        <w:numPr>
          <w:ilvl w:val="1"/>
          <w:numId w:val="3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54D7F" w:rsidRPr="00CF4F15">
        <w:rPr>
          <w:rFonts w:ascii="Times New Roman" w:hAnsi="Times New Roman" w:cs="Times New Roman"/>
        </w:rPr>
        <w:t>attestato valutazione azienda</w:t>
      </w:r>
      <w:r w:rsidR="00AF1CC9">
        <w:rPr>
          <w:rFonts w:ascii="Times New Roman" w:hAnsi="Times New Roman" w:cs="Times New Roman"/>
        </w:rPr>
        <w:t>;</w:t>
      </w:r>
    </w:p>
    <w:p w:rsidR="00954D7F" w:rsidRPr="00CF4F15" w:rsidRDefault="00CF4F15" w:rsidP="00CF4F15">
      <w:pPr>
        <w:pStyle w:val="Paragrafoelenco"/>
        <w:widowControl w:val="0"/>
        <w:numPr>
          <w:ilvl w:val="1"/>
          <w:numId w:val="3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54D7F" w:rsidRPr="00CF4F15">
        <w:rPr>
          <w:rFonts w:ascii="Times New Roman" w:hAnsi="Times New Roman" w:cs="Times New Roman"/>
        </w:rPr>
        <w:t>relazione valutazione finale alunno</w:t>
      </w:r>
      <w:r w:rsidR="00AF1CC9">
        <w:rPr>
          <w:rFonts w:ascii="Times New Roman" w:hAnsi="Times New Roman" w:cs="Times New Roman"/>
        </w:rPr>
        <w:t>;</w:t>
      </w:r>
    </w:p>
    <w:p w:rsidR="00954D7F" w:rsidRPr="00CF4F15" w:rsidRDefault="00CF4F15" w:rsidP="00CF4F15">
      <w:pPr>
        <w:pStyle w:val="Paragrafoelenco"/>
        <w:widowControl w:val="0"/>
        <w:numPr>
          <w:ilvl w:val="1"/>
          <w:numId w:val="3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54D7F" w:rsidRPr="00CF4F15">
        <w:rPr>
          <w:rFonts w:ascii="Times New Roman" w:hAnsi="Times New Roman" w:cs="Times New Roman"/>
        </w:rPr>
        <w:t>autorizzazione minorenni</w:t>
      </w:r>
      <w:r w:rsidR="00AF1CC9">
        <w:rPr>
          <w:rFonts w:ascii="Times New Roman" w:hAnsi="Times New Roman" w:cs="Times New Roman"/>
        </w:rPr>
        <w:t>;</w:t>
      </w:r>
    </w:p>
    <w:p w:rsidR="00954D7F" w:rsidRPr="00CF4F15" w:rsidRDefault="00CF4F15" w:rsidP="00CF4F15">
      <w:pPr>
        <w:pStyle w:val="Paragrafoelenco"/>
        <w:widowControl w:val="0"/>
        <w:numPr>
          <w:ilvl w:val="1"/>
          <w:numId w:val="3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54D7F" w:rsidRPr="00CF4F15">
        <w:rPr>
          <w:rFonts w:ascii="Times New Roman" w:hAnsi="Times New Roman" w:cs="Times New Roman"/>
        </w:rPr>
        <w:t>certificazione competenze</w:t>
      </w:r>
      <w:r w:rsidR="00AF1CC9">
        <w:rPr>
          <w:rFonts w:ascii="Times New Roman" w:hAnsi="Times New Roman" w:cs="Times New Roman"/>
        </w:rPr>
        <w:t>.</w:t>
      </w:r>
    </w:p>
    <w:p w:rsidR="00AF1CC9" w:rsidRDefault="00CF4F15" w:rsidP="00CF4F15">
      <w:pPr>
        <w:widowControl w:val="0"/>
        <w:tabs>
          <w:tab w:val="left" w:pos="882"/>
        </w:tabs>
        <w:ind w:right="-1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54D7F" w:rsidRPr="00CF4F15" w:rsidRDefault="00CF4F15" w:rsidP="00CF4F15">
      <w:pPr>
        <w:widowControl w:val="0"/>
        <w:tabs>
          <w:tab w:val="left" w:pos="882"/>
        </w:tabs>
        <w:ind w:right="-1"/>
        <w:jc w:val="right"/>
        <w:rPr>
          <w:sz w:val="22"/>
          <w:szCs w:val="22"/>
        </w:rPr>
      </w:pPr>
      <w:r w:rsidRPr="00CF4F15">
        <w:rPr>
          <w:sz w:val="22"/>
          <w:szCs w:val="22"/>
        </w:rPr>
        <w:t>Il Dirigente Scolastico</w:t>
      </w:r>
    </w:p>
    <w:p w:rsidR="005346F6" w:rsidRPr="00AF1CC9" w:rsidRDefault="00CF4F15" w:rsidP="00AF1CC9">
      <w:pPr>
        <w:widowControl w:val="0"/>
        <w:tabs>
          <w:tab w:val="left" w:pos="882"/>
        </w:tabs>
        <w:ind w:right="-1"/>
        <w:jc w:val="right"/>
        <w:rPr>
          <w:sz w:val="22"/>
          <w:szCs w:val="22"/>
        </w:rPr>
      </w:pPr>
      <w:r w:rsidRPr="00CF4F15">
        <w:rPr>
          <w:sz w:val="22"/>
          <w:szCs w:val="22"/>
        </w:rPr>
        <w:t xml:space="preserve">Prof.ssa Paola </w:t>
      </w:r>
      <w:proofErr w:type="spellStart"/>
      <w:r w:rsidRPr="00CF4F15">
        <w:rPr>
          <w:sz w:val="22"/>
          <w:szCs w:val="22"/>
        </w:rPr>
        <w:t>Guma</w:t>
      </w:r>
      <w:bookmarkStart w:id="0" w:name="_GoBack"/>
      <w:bookmarkEnd w:id="0"/>
      <w:proofErr w:type="spellEnd"/>
    </w:p>
    <w:sectPr w:rsidR="005346F6" w:rsidRPr="00AF1CC9" w:rsidSect="00CF4F15">
      <w:headerReference w:type="default" r:id="rId8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F6D" w:rsidRDefault="00062F6D" w:rsidP="00AF1CC9">
      <w:r>
        <w:separator/>
      </w:r>
    </w:p>
  </w:endnote>
  <w:endnote w:type="continuationSeparator" w:id="0">
    <w:p w:rsidR="00062F6D" w:rsidRDefault="00062F6D" w:rsidP="00AF1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F6D" w:rsidRDefault="00062F6D" w:rsidP="00AF1CC9">
      <w:r>
        <w:separator/>
      </w:r>
    </w:p>
  </w:footnote>
  <w:footnote w:type="continuationSeparator" w:id="0">
    <w:p w:rsidR="00062F6D" w:rsidRDefault="00062F6D" w:rsidP="00AF1C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CC9" w:rsidRDefault="00AF1CC9">
    <w:pPr>
      <w:pStyle w:val="Intestazione"/>
    </w:pPr>
    <w:r>
      <w:rPr>
        <w:noProof/>
        <w:szCs w:val="16"/>
      </w:rPr>
      <w:drawing>
        <wp:anchor distT="0" distB="0" distL="114300" distR="114300" simplePos="0" relativeHeight="251659264" behindDoc="1" locked="0" layoutInCell="1" allowOverlap="1" wp14:anchorId="4586C884" wp14:editId="5EC75062">
          <wp:simplePos x="0" y="0"/>
          <wp:positionH relativeFrom="column">
            <wp:posOffset>-135890</wp:posOffset>
          </wp:positionH>
          <wp:positionV relativeFrom="paragraph">
            <wp:posOffset>-335280</wp:posOffset>
          </wp:positionV>
          <wp:extent cx="6572250" cy="1028700"/>
          <wp:effectExtent l="0" t="0" r="0" b="0"/>
          <wp:wrapNone/>
          <wp:docPr id="2" name="Immagine 2" descr="CartaIntestata_FESR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taIntestata_FESR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99" t="49988"/>
                  <a:stretch>
                    <a:fillRect/>
                  </a:stretch>
                </pic:blipFill>
                <pic:spPr bwMode="auto">
                  <a:xfrm>
                    <a:off x="0" y="0"/>
                    <a:ext cx="6588682" cy="10312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F1CC9" w:rsidRDefault="00AF1CC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  <w:lang w:val="it-IT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08"/>
        </w:tabs>
        <w:ind w:left="172" w:hanging="32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it-I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81" w:hanging="348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53" w:hanging="360"/>
      </w:pPr>
      <w:rPr>
        <w:rFonts w:ascii="Courier New" w:hAnsi="Courier New" w:cs="Courier New" w:hint="default"/>
        <w:w w:val="100"/>
        <w:sz w:val="24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350" w:hanging="360"/>
      </w:pPr>
      <w:rPr>
        <w:rFonts w:ascii="Times New Roman" w:hAnsi="Times New Roman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441" w:hanging="360"/>
      </w:pPr>
      <w:rPr>
        <w:rFonts w:ascii="Times New Roman" w:hAnsi="Times New Roman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4532" w:hanging="360"/>
      </w:pPr>
      <w:rPr>
        <w:rFonts w:ascii="Times New Roman" w:hAnsi="Times New Roman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623" w:hanging="360"/>
      </w:pPr>
      <w:rPr>
        <w:rFonts w:ascii="Times New Roman" w:hAnsi="Times New Roman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6714" w:hanging="360"/>
      </w:pPr>
      <w:rPr>
        <w:rFonts w:ascii="Times New Roman" w:hAnsi="Times New Roman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7804" w:hanging="360"/>
      </w:pPr>
      <w:rPr>
        <w:rFonts w:ascii="Times New Roman" w:hAnsi="Times New Roman" w:hint="default"/>
      </w:rPr>
    </w:lvl>
  </w:abstractNum>
  <w:abstractNum w:abstractNumId="3">
    <w:nsid w:val="090523F1"/>
    <w:multiLevelType w:val="hybridMultilevel"/>
    <w:tmpl w:val="F85A57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336CA6"/>
    <w:multiLevelType w:val="hybridMultilevel"/>
    <w:tmpl w:val="DC24F6D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D7F"/>
    <w:rsid w:val="00062F6D"/>
    <w:rsid w:val="003B1B37"/>
    <w:rsid w:val="005346F6"/>
    <w:rsid w:val="0080029F"/>
    <w:rsid w:val="00954D7F"/>
    <w:rsid w:val="00AF1CC9"/>
    <w:rsid w:val="00CF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4D7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1">
    <w:name w:val="heading 1"/>
    <w:basedOn w:val="Normale"/>
    <w:next w:val="Corpotesto"/>
    <w:link w:val="Titolo1Carattere"/>
    <w:qFormat/>
    <w:rsid w:val="00954D7F"/>
    <w:pPr>
      <w:widowControl w:val="0"/>
      <w:numPr>
        <w:numId w:val="1"/>
      </w:numPr>
      <w:spacing w:before="1"/>
      <w:ind w:left="0" w:right="159" w:firstLine="0"/>
      <w:outlineLvl w:val="0"/>
    </w:pPr>
    <w:rPr>
      <w:b/>
      <w:bCs/>
      <w:lang w:val="en-US"/>
    </w:rPr>
  </w:style>
  <w:style w:type="paragraph" w:styleId="Titolo2">
    <w:name w:val="heading 2"/>
    <w:basedOn w:val="Normale"/>
    <w:next w:val="Corpotesto"/>
    <w:link w:val="Titolo2Carattere"/>
    <w:qFormat/>
    <w:rsid w:val="00954D7F"/>
    <w:pPr>
      <w:widowControl w:val="0"/>
      <w:numPr>
        <w:ilvl w:val="1"/>
        <w:numId w:val="1"/>
      </w:numPr>
      <w:spacing w:line="268" w:lineRule="exact"/>
      <w:outlineLvl w:val="1"/>
    </w:pPr>
    <w:rPr>
      <w:rFonts w:ascii="Cambria" w:eastAsia="Calibri" w:hAnsi="Cambria" w:cs="Cambria"/>
      <w:b/>
      <w:bCs/>
      <w:i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54D7F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customStyle="1" w:styleId="Titolo2Carattere">
    <w:name w:val="Titolo 2 Carattere"/>
    <w:basedOn w:val="Carpredefinitoparagrafo"/>
    <w:link w:val="Titolo2"/>
    <w:rsid w:val="00954D7F"/>
    <w:rPr>
      <w:rFonts w:ascii="Cambria" w:eastAsia="Calibri" w:hAnsi="Cambria" w:cs="Cambria"/>
      <w:b/>
      <w:bCs/>
      <w:i/>
      <w:sz w:val="24"/>
      <w:szCs w:val="24"/>
      <w:lang w:val="en-US" w:eastAsia="ar-SA"/>
    </w:rPr>
  </w:style>
  <w:style w:type="paragraph" w:styleId="Corpotesto">
    <w:name w:val="Body Text"/>
    <w:basedOn w:val="Normale"/>
    <w:link w:val="CorpotestoCarattere"/>
    <w:rsid w:val="00954D7F"/>
    <w:pPr>
      <w:widowControl w:val="0"/>
    </w:pPr>
    <w:rPr>
      <w:lang w:val="en-US"/>
    </w:rPr>
  </w:style>
  <w:style w:type="character" w:customStyle="1" w:styleId="CorpotestoCarattere">
    <w:name w:val="Corpo testo Carattere"/>
    <w:basedOn w:val="Carpredefinitoparagrafo"/>
    <w:link w:val="Corpotesto"/>
    <w:rsid w:val="00954D7F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Paragrafoelenco">
    <w:name w:val="List Paragraph"/>
    <w:basedOn w:val="Normale"/>
    <w:qFormat/>
    <w:rsid w:val="00954D7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AF1CC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1C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AF1CC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1C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1CC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1CC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4D7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1">
    <w:name w:val="heading 1"/>
    <w:basedOn w:val="Normale"/>
    <w:next w:val="Corpotesto"/>
    <w:link w:val="Titolo1Carattere"/>
    <w:qFormat/>
    <w:rsid w:val="00954D7F"/>
    <w:pPr>
      <w:widowControl w:val="0"/>
      <w:numPr>
        <w:numId w:val="1"/>
      </w:numPr>
      <w:spacing w:before="1"/>
      <w:ind w:left="0" w:right="159" w:firstLine="0"/>
      <w:outlineLvl w:val="0"/>
    </w:pPr>
    <w:rPr>
      <w:b/>
      <w:bCs/>
      <w:lang w:val="en-US"/>
    </w:rPr>
  </w:style>
  <w:style w:type="paragraph" w:styleId="Titolo2">
    <w:name w:val="heading 2"/>
    <w:basedOn w:val="Normale"/>
    <w:next w:val="Corpotesto"/>
    <w:link w:val="Titolo2Carattere"/>
    <w:qFormat/>
    <w:rsid w:val="00954D7F"/>
    <w:pPr>
      <w:widowControl w:val="0"/>
      <w:numPr>
        <w:ilvl w:val="1"/>
        <w:numId w:val="1"/>
      </w:numPr>
      <w:spacing w:line="268" w:lineRule="exact"/>
      <w:outlineLvl w:val="1"/>
    </w:pPr>
    <w:rPr>
      <w:rFonts w:ascii="Cambria" w:eastAsia="Calibri" w:hAnsi="Cambria" w:cs="Cambria"/>
      <w:b/>
      <w:bCs/>
      <w:i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54D7F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customStyle="1" w:styleId="Titolo2Carattere">
    <w:name w:val="Titolo 2 Carattere"/>
    <w:basedOn w:val="Carpredefinitoparagrafo"/>
    <w:link w:val="Titolo2"/>
    <w:rsid w:val="00954D7F"/>
    <w:rPr>
      <w:rFonts w:ascii="Cambria" w:eastAsia="Calibri" w:hAnsi="Cambria" w:cs="Cambria"/>
      <w:b/>
      <w:bCs/>
      <w:i/>
      <w:sz w:val="24"/>
      <w:szCs w:val="24"/>
      <w:lang w:val="en-US" w:eastAsia="ar-SA"/>
    </w:rPr>
  </w:style>
  <w:style w:type="paragraph" w:styleId="Corpotesto">
    <w:name w:val="Body Text"/>
    <w:basedOn w:val="Normale"/>
    <w:link w:val="CorpotestoCarattere"/>
    <w:rsid w:val="00954D7F"/>
    <w:pPr>
      <w:widowControl w:val="0"/>
    </w:pPr>
    <w:rPr>
      <w:lang w:val="en-US"/>
    </w:rPr>
  </w:style>
  <w:style w:type="character" w:customStyle="1" w:styleId="CorpotestoCarattere">
    <w:name w:val="Corpo testo Carattere"/>
    <w:basedOn w:val="Carpredefinitoparagrafo"/>
    <w:link w:val="Corpotesto"/>
    <w:rsid w:val="00954D7F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Paragrafoelenco">
    <w:name w:val="List Paragraph"/>
    <w:basedOn w:val="Normale"/>
    <w:qFormat/>
    <w:rsid w:val="00954D7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AF1CC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1C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AF1CC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1C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1CC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1CC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/>
      <vt:lpstr>Il Tutor dovrà redigere, curare ed archiviare la seguente documentazione:</vt:lpstr>
    </vt:vector>
  </TitlesOfParts>
  <Company/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2017-04-18T05:40:00Z</dcterms:created>
  <dcterms:modified xsi:type="dcterms:W3CDTF">2017-04-18T08:56:00Z</dcterms:modified>
</cp:coreProperties>
</file>